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</w:t>
      </w:r>
      <w:r w:rsidRPr="00F51926">
        <w:rPr>
          <w:rFonts w:ascii="Times New Roman" w:hAnsi="Times New Roman"/>
          <w:b/>
          <w:sz w:val="28"/>
          <w:szCs w:val="28"/>
          <w:lang w:val="pt-PT"/>
        </w:rPr>
        <w:t>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77777777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 01/202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57007">
    <w:abstractNumId w:val="19"/>
  </w:num>
  <w:num w:numId="2" w16cid:durableId="506140787">
    <w:abstractNumId w:val="11"/>
  </w:num>
  <w:num w:numId="3" w16cid:durableId="1513186210">
    <w:abstractNumId w:val="8"/>
  </w:num>
  <w:num w:numId="4" w16cid:durableId="1040476778">
    <w:abstractNumId w:val="25"/>
  </w:num>
  <w:num w:numId="5" w16cid:durableId="1784955496">
    <w:abstractNumId w:val="18"/>
  </w:num>
  <w:num w:numId="6" w16cid:durableId="1404991443">
    <w:abstractNumId w:val="15"/>
  </w:num>
  <w:num w:numId="7" w16cid:durableId="2009164191">
    <w:abstractNumId w:val="17"/>
  </w:num>
  <w:num w:numId="8" w16cid:durableId="363867623">
    <w:abstractNumId w:val="20"/>
  </w:num>
  <w:num w:numId="9" w16cid:durableId="152259138">
    <w:abstractNumId w:val="9"/>
  </w:num>
  <w:num w:numId="10" w16cid:durableId="54741750">
    <w:abstractNumId w:val="16"/>
  </w:num>
  <w:num w:numId="11" w16cid:durableId="714545777">
    <w:abstractNumId w:val="12"/>
  </w:num>
  <w:num w:numId="12" w16cid:durableId="531068930">
    <w:abstractNumId w:val="10"/>
  </w:num>
  <w:num w:numId="13" w16cid:durableId="1353846686">
    <w:abstractNumId w:val="14"/>
  </w:num>
  <w:num w:numId="14" w16cid:durableId="191312399">
    <w:abstractNumId w:val="22"/>
  </w:num>
  <w:num w:numId="15" w16cid:durableId="1954822463">
    <w:abstractNumId w:val="13"/>
  </w:num>
  <w:num w:numId="16" w16cid:durableId="47074992">
    <w:abstractNumId w:val="21"/>
  </w:num>
  <w:num w:numId="17" w16cid:durableId="542988908">
    <w:abstractNumId w:val="24"/>
  </w:num>
  <w:num w:numId="18" w16cid:durableId="1670329470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6343C-40D6-4E6C-9DAB-000F2B521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F6D4E0-D91C-4D50-A0B4-885AC4F2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4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6</cp:revision>
  <cp:lastPrinted>2022-12-08T19:55:00Z</cp:lastPrinted>
  <dcterms:created xsi:type="dcterms:W3CDTF">2023-01-30T12:26:00Z</dcterms:created>
  <dcterms:modified xsi:type="dcterms:W3CDTF">2023-02-09T15:28:00Z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